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14574" w14:textId="77777777" w:rsidR="00A14186" w:rsidRPr="00C61E83" w:rsidRDefault="003144AA">
      <w:pPr>
        <w:spacing w:before="78"/>
        <w:ind w:left="2646" w:right="26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ICHIGAN</w:t>
      </w:r>
      <w:r w:rsidRPr="00C61E83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MENT</w:t>
      </w:r>
      <w:r w:rsidRPr="00C61E83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 xml:space="preserve">IVIL 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61E83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C61E83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R</w:t>
      </w:r>
      <w:r w:rsidRPr="00C61E83">
        <w:rPr>
          <w:rFonts w:asciiTheme="minorHAnsi" w:eastAsia="Arial" w:hAnsiTheme="minorHAnsi" w:cstheme="minorHAnsi"/>
          <w:b/>
          <w:w w:val="99"/>
          <w:sz w:val="22"/>
          <w:szCs w:val="22"/>
        </w:rPr>
        <w:t>VICE</w:t>
      </w:r>
    </w:p>
    <w:p w14:paraId="1CF25107" w14:textId="77777777" w:rsidR="00A14186" w:rsidRPr="00C61E83" w:rsidRDefault="003144AA">
      <w:pPr>
        <w:spacing w:before="1"/>
        <w:ind w:left="3615" w:right="361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OB</w:t>
      </w:r>
      <w:r w:rsidRPr="00C61E83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61E83">
        <w:rPr>
          <w:rFonts w:asciiTheme="minorHAnsi" w:eastAsia="Arial" w:hAnsiTheme="minorHAnsi" w:cstheme="minorHAnsi"/>
          <w:b/>
          <w:w w:val="99"/>
          <w:sz w:val="22"/>
          <w:szCs w:val="22"/>
        </w:rPr>
        <w:t>PECIFICATION</w:t>
      </w:r>
    </w:p>
    <w:p w14:paraId="171B43E0" w14:textId="77777777" w:rsidR="00A14186" w:rsidRPr="00C61E83" w:rsidRDefault="00A14186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0C07A30C" w14:textId="77777777" w:rsidR="00A14186" w:rsidRPr="00C61E83" w:rsidRDefault="003144AA">
      <w:pPr>
        <w:ind w:left="1649" w:right="16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SPEC</w:t>
      </w:r>
      <w:r w:rsidRPr="00C61E8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C61E83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EDUCATION</w:t>
      </w:r>
      <w:r w:rsidRPr="00C61E83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SUBSTITUTE</w:t>
      </w:r>
      <w:r w:rsidRPr="00C61E83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w w:val="99"/>
          <w:sz w:val="22"/>
          <w:szCs w:val="22"/>
        </w:rPr>
        <w:t>TEACHER</w:t>
      </w:r>
    </w:p>
    <w:p w14:paraId="1C06BF74" w14:textId="77777777" w:rsidR="00A14186" w:rsidRPr="00C61E83" w:rsidRDefault="00A141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EB928B" w14:textId="77777777" w:rsidR="00A14186" w:rsidRPr="00C61E83" w:rsidRDefault="00A14186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6D61AA52" w14:textId="77777777" w:rsidR="00A14186" w:rsidRPr="00C61E83" w:rsidRDefault="003144AA">
      <w:pPr>
        <w:ind w:left="120" w:right="72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DESCRIPTION</w:t>
      </w:r>
    </w:p>
    <w:p w14:paraId="56D00519" w14:textId="77777777" w:rsidR="00A14186" w:rsidRPr="00C61E83" w:rsidRDefault="00A1418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5606CEC" w14:textId="77777777" w:rsidR="00A14186" w:rsidRPr="00C61E83" w:rsidRDefault="003144AA">
      <w:pPr>
        <w:ind w:left="120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Employees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 this job function in a substitute capacity as professional spe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sz w:val="22"/>
          <w:szCs w:val="22"/>
        </w:rPr>
        <w:t>ial educati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61E83">
        <w:rPr>
          <w:rFonts w:asciiTheme="minorHAnsi" w:eastAsia="Arial" w:hAnsiTheme="minorHAnsi" w:cstheme="minorHAnsi"/>
          <w:sz w:val="22"/>
          <w:szCs w:val="22"/>
        </w:rPr>
        <w:t>n teachers</w:t>
      </w:r>
      <w:r w:rsidRPr="00C61E8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completing</w:t>
      </w:r>
      <w:r w:rsidRPr="00C61E8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variety</w:t>
      </w:r>
      <w:r w:rsidRPr="00C61E8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assignments</w:t>
      </w:r>
      <w:r w:rsidRPr="00C61E83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to</w:t>
      </w:r>
      <w:r w:rsidRPr="00C61E8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teach</w:t>
      </w:r>
      <w:r w:rsidRPr="00C61E8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regular</w:t>
      </w:r>
      <w:r w:rsidRPr="00C61E8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or</w:t>
      </w:r>
      <w:r w:rsidRPr="00C61E8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speci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z w:val="22"/>
          <w:szCs w:val="22"/>
        </w:rPr>
        <w:t>l</w:t>
      </w:r>
      <w:r w:rsidRPr="00C61E8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subjects</w:t>
      </w:r>
      <w:r w:rsidRPr="00C61E83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 state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mental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health,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education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z w:val="22"/>
          <w:szCs w:val="22"/>
        </w:rPr>
        <w:t>l,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youth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train</w:t>
      </w:r>
      <w:r w:rsidRPr="00C61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61E83">
        <w:rPr>
          <w:rFonts w:asciiTheme="minorHAnsi" w:eastAsia="Arial" w:hAnsiTheme="minorHAnsi" w:cstheme="minorHAnsi"/>
          <w:sz w:val="22"/>
          <w:szCs w:val="22"/>
        </w:rPr>
        <w:t>ng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detention,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correctional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facilities.</w:t>
      </w:r>
    </w:p>
    <w:p w14:paraId="5F3F4F3B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ACF7ECD" w14:textId="77777777" w:rsidR="00A14186" w:rsidRPr="00C61E83" w:rsidRDefault="003144AA">
      <w:pPr>
        <w:ind w:left="120" w:right="553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There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one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classification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this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job.</w:t>
      </w:r>
    </w:p>
    <w:p w14:paraId="25403552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B4A6322" w14:textId="77777777" w:rsidR="00A14186" w:rsidRPr="00C61E83" w:rsidRDefault="003144AA">
      <w:pPr>
        <w:ind w:left="120" w:right="24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Position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Code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Title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– Special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Education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Substitute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Teacher-E</w:t>
      </w:r>
    </w:p>
    <w:p w14:paraId="5FC9C8BF" w14:textId="77777777" w:rsidR="00A14186" w:rsidRPr="00C61E83" w:rsidRDefault="00A1418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B272678" w14:textId="77777777" w:rsidR="00A14186" w:rsidRPr="00C61E83" w:rsidRDefault="003144AA">
      <w:pPr>
        <w:ind w:left="120" w:right="494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Special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Education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Substitute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Teacher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P11</w:t>
      </w:r>
    </w:p>
    <w:p w14:paraId="07FBB6B1" w14:textId="77777777" w:rsidR="00A14186" w:rsidRPr="00C61E83" w:rsidRDefault="003144AA">
      <w:pPr>
        <w:ind w:left="120" w:right="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The  employee  performs  a  full  range  of  professional  spe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sz w:val="22"/>
          <w:szCs w:val="22"/>
        </w:rPr>
        <w:t>ial  education  substitu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e teaching 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assignmen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ll-functioning 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capacit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.     Considerable 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independent judgment is used to make </w:t>
      </w:r>
      <w:r w:rsidRPr="00C61E83">
        <w:rPr>
          <w:rFonts w:asciiTheme="minorHAnsi" w:eastAsia="Arial" w:hAnsiTheme="minorHAnsi" w:cstheme="minorHAnsi"/>
          <w:sz w:val="22"/>
          <w:szCs w:val="22"/>
        </w:rPr>
        <w:t>decisions in carr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C61E83">
        <w:rPr>
          <w:rFonts w:asciiTheme="minorHAnsi" w:eastAsia="Arial" w:hAnsiTheme="minorHAnsi" w:cstheme="minorHAnsi"/>
          <w:sz w:val="22"/>
          <w:szCs w:val="22"/>
        </w:rPr>
        <w:t>ing out assignmen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61E83">
        <w:rPr>
          <w:rFonts w:asciiTheme="minorHAnsi" w:eastAsia="Arial" w:hAnsiTheme="minorHAnsi" w:cstheme="minorHAnsi"/>
          <w:sz w:val="22"/>
          <w:szCs w:val="22"/>
        </w:rPr>
        <w:t>s that have significant impact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services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programs. </w:t>
      </w:r>
      <w:r w:rsidRPr="00C61E8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Guidelines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may be available, but require adaptation or interpretation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to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determine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appropriate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courses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action.</w:t>
      </w:r>
    </w:p>
    <w:p w14:paraId="5E9C69C2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1921FEE" w14:textId="77777777" w:rsidR="00A14186" w:rsidRPr="00C61E83" w:rsidRDefault="003144AA">
      <w:pPr>
        <w:ind w:left="120" w:right="78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Special</w:t>
      </w:r>
      <w:r w:rsidRPr="00C61E83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Education</w:t>
      </w:r>
      <w:r w:rsidRPr="00C61E83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Substitute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Teachers</w:t>
      </w:r>
      <w:r w:rsidRPr="00C61E83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will</w:t>
      </w:r>
      <w:r w:rsidRPr="00C61E83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receive,</w:t>
      </w:r>
      <w:r w:rsidRPr="00C61E83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throughout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their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employment,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the beginning 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61E83">
        <w:rPr>
          <w:rFonts w:asciiTheme="minorHAnsi" w:eastAsia="Arial" w:hAnsiTheme="minorHAnsi" w:cstheme="minorHAnsi"/>
          <w:sz w:val="22"/>
          <w:szCs w:val="22"/>
        </w:rPr>
        <w:t>ate of the School Tea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sz w:val="22"/>
          <w:szCs w:val="22"/>
        </w:rPr>
        <w:t>her P11 salary schedule.</w:t>
      </w:r>
    </w:p>
    <w:p w14:paraId="4DDFA8E1" w14:textId="77777777" w:rsidR="00A14186" w:rsidRPr="00C61E83" w:rsidRDefault="00A14186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2406FC1" w14:textId="2219E2B1" w:rsidR="00A14186" w:rsidRPr="00C61E83" w:rsidRDefault="003144AA" w:rsidP="00C61E83">
      <w:pPr>
        <w:ind w:left="120" w:right="80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DUTIES</w:t>
      </w:r>
    </w:p>
    <w:p w14:paraId="7D0BF2BC" w14:textId="77777777" w:rsidR="00A14186" w:rsidRPr="00C61E83" w:rsidRDefault="003144AA">
      <w:pPr>
        <w:ind w:left="120" w:right="81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Teaches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C61E83">
        <w:rPr>
          <w:rFonts w:asciiTheme="minorHAnsi" w:eastAsia="Arial" w:hAnsiTheme="minorHAnsi" w:cstheme="minorHAnsi"/>
          <w:sz w:val="22"/>
          <w:szCs w:val="22"/>
        </w:rPr>
        <w:t>asses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at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the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pres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sz w:val="22"/>
          <w:szCs w:val="22"/>
        </w:rPr>
        <w:t>hool,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primary,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ele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61E83">
        <w:rPr>
          <w:rFonts w:asciiTheme="minorHAnsi" w:eastAsia="Arial" w:hAnsiTheme="minorHAnsi" w:cstheme="minorHAnsi"/>
          <w:sz w:val="22"/>
          <w:szCs w:val="22"/>
        </w:rPr>
        <w:t>entary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or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secondary</w:t>
      </w:r>
      <w:r w:rsidRPr="00C61E8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level,</w:t>
      </w:r>
      <w:r w:rsidRPr="00C61E8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</w:t>
      </w:r>
      <w:r w:rsidRPr="00C61E8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academic, elective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special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subjects,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within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specific area of </w:t>
      </w:r>
      <w:r w:rsidRPr="00C61E83">
        <w:rPr>
          <w:rFonts w:asciiTheme="minorHAnsi" w:eastAsia="Arial" w:hAnsiTheme="minorHAnsi" w:cstheme="minorHAnsi"/>
          <w:sz w:val="22"/>
          <w:szCs w:val="22"/>
        </w:rPr>
        <w:t>special education.</w:t>
      </w:r>
    </w:p>
    <w:p w14:paraId="4E6C1C45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4856B4B" w14:textId="77777777" w:rsidR="00A14186" w:rsidRPr="00C61E83" w:rsidRDefault="003144AA">
      <w:pPr>
        <w:ind w:left="120" w:right="81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 xml:space="preserve">Teaches </w:t>
      </w:r>
      <w:r w:rsidRPr="00C61E8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desirable </w:t>
      </w:r>
      <w:r w:rsidRPr="00C61E8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study, </w:t>
      </w:r>
      <w:r w:rsidRPr="00C61E8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work </w:t>
      </w:r>
      <w:r w:rsidRPr="00C61E8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C61E8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recreat</w:t>
      </w:r>
      <w:r w:rsidRPr="00C61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61E83">
        <w:rPr>
          <w:rFonts w:asciiTheme="minorHAnsi" w:eastAsia="Arial" w:hAnsiTheme="minorHAnsi" w:cstheme="minorHAnsi"/>
          <w:sz w:val="22"/>
          <w:szCs w:val="22"/>
        </w:rPr>
        <w:t>on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61E8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habits </w:t>
      </w:r>
      <w:r w:rsidRPr="00C61E8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by </w:t>
      </w:r>
      <w:r w:rsidRPr="00C61E8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providi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61E8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pupils </w:t>
      </w:r>
      <w:r w:rsidRPr="00C61E8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wi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61E83">
        <w:rPr>
          <w:rFonts w:asciiTheme="minorHAnsi" w:eastAsia="Arial" w:hAnsiTheme="minorHAnsi" w:cstheme="minorHAnsi"/>
          <w:sz w:val="22"/>
          <w:szCs w:val="22"/>
        </w:rPr>
        <w:t>h opportunities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for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which they are best suited.</w:t>
      </w:r>
    </w:p>
    <w:p w14:paraId="2D71E920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09320B" w14:textId="77777777" w:rsidR="00A14186" w:rsidRPr="00C61E83" w:rsidRDefault="003144AA">
      <w:pPr>
        <w:spacing w:line="480" w:lineRule="auto"/>
        <w:ind w:left="120" w:right="568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Supervises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students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classrooms,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school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buildings,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social-cu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61E83">
        <w:rPr>
          <w:rFonts w:asciiTheme="minorHAnsi" w:eastAsia="Arial" w:hAnsiTheme="minorHAnsi" w:cstheme="minorHAnsi"/>
          <w:sz w:val="22"/>
          <w:szCs w:val="22"/>
        </w:rPr>
        <w:t>ricular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activities. </w:t>
      </w:r>
      <w:r w:rsidRPr="00C61E83">
        <w:rPr>
          <w:rFonts w:asciiTheme="minorHAnsi" w:eastAsia="Arial" w:hAnsiTheme="minorHAnsi" w:cstheme="minorHAnsi"/>
          <w:sz w:val="22"/>
          <w:szCs w:val="22"/>
        </w:rPr>
        <w:t>Prepares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adapts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instructional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material.</w:t>
      </w:r>
    </w:p>
    <w:p w14:paraId="29D17310" w14:textId="77777777" w:rsidR="00A14186" w:rsidRPr="00C61E83" w:rsidRDefault="003144AA">
      <w:pPr>
        <w:spacing w:before="8" w:line="480" w:lineRule="auto"/>
        <w:ind w:left="120" w:right="498"/>
        <w:rPr>
          <w:rFonts w:asciiTheme="minorHAnsi" w:eastAsia="Arial" w:hAnsiTheme="minorHAnsi" w:cstheme="minorHAnsi"/>
          <w:sz w:val="22"/>
          <w:szCs w:val="22"/>
        </w:rPr>
        <w:sectPr w:rsidR="00A14186" w:rsidRPr="00C61E83">
          <w:pgSz w:w="12240" w:h="15840"/>
          <w:pgMar w:top="1360" w:right="1320" w:bottom="280" w:left="1320" w:header="720" w:footer="720" w:gutter="0"/>
          <w:cols w:space="720"/>
        </w:sectPr>
      </w:pPr>
      <w:r w:rsidRPr="00C61E83">
        <w:rPr>
          <w:rFonts w:asciiTheme="minorHAnsi" w:eastAsia="Arial" w:hAnsiTheme="minorHAnsi" w:cstheme="minorHAnsi"/>
          <w:sz w:val="22"/>
          <w:szCs w:val="22"/>
        </w:rPr>
        <w:t>Supervises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 participates in ex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61E83">
        <w:rPr>
          <w:rFonts w:asciiTheme="minorHAnsi" w:eastAsia="Arial" w:hAnsiTheme="minorHAnsi" w:cstheme="minorHAnsi"/>
          <w:sz w:val="22"/>
          <w:szCs w:val="22"/>
        </w:rPr>
        <w:t>ra-c</w:t>
      </w:r>
      <w:r w:rsidRPr="00C61E83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61E83">
        <w:rPr>
          <w:rFonts w:asciiTheme="minorHAnsi" w:eastAsia="Arial" w:hAnsiTheme="minorHAnsi" w:cstheme="minorHAnsi"/>
          <w:sz w:val="22"/>
          <w:szCs w:val="22"/>
        </w:rPr>
        <w:t>rricular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student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staff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activities. Participates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the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suitable curricula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effective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teaching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methods. Provides input to the </w:t>
      </w:r>
      <w:r w:rsidRPr="00C61E83">
        <w:rPr>
          <w:rFonts w:asciiTheme="minorHAnsi" w:eastAsia="Arial" w:hAnsiTheme="minorHAnsi" w:cstheme="minorHAnsi"/>
          <w:sz w:val="22"/>
          <w:szCs w:val="22"/>
        </w:rPr>
        <w:t>selection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texts,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materials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supplies.</w:t>
      </w:r>
    </w:p>
    <w:p w14:paraId="633806F3" w14:textId="77777777" w:rsidR="00A14186" w:rsidRPr="00C61E83" w:rsidRDefault="00A14186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76F85D2" w14:textId="77777777" w:rsidR="00A14186" w:rsidRPr="00C61E83" w:rsidRDefault="00A141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6DB890" w14:textId="77777777" w:rsidR="00A14186" w:rsidRPr="00C61E83" w:rsidRDefault="003144AA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Participates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teacher training,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required.</w:t>
      </w:r>
    </w:p>
    <w:p w14:paraId="684E15BF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6A52B63" w14:textId="77777777" w:rsidR="00A14186" w:rsidRPr="00C61E83" w:rsidRDefault="003144AA">
      <w:pPr>
        <w:spacing w:line="480" w:lineRule="auto"/>
        <w:ind w:left="100" w:right="753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Maintains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records,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prepares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reports, and correspondence related to the work. Performs related work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as assigned.</w:t>
      </w:r>
    </w:p>
    <w:p w14:paraId="597E3720" w14:textId="77777777" w:rsidR="00A14186" w:rsidRPr="00C61E83" w:rsidRDefault="003144AA">
      <w:pPr>
        <w:spacing w:before="9" w:line="344" w:lineRule="auto"/>
        <w:ind w:left="100" w:right="5837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QUALIFICATIONS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Kn</w:t>
      </w:r>
      <w:r w:rsidRPr="00C61E83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61E83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led</w:t>
      </w:r>
      <w:r w:rsidRPr="00C61E83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Skill</w:t>
      </w:r>
      <w:r w:rsidRPr="00C61E8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Abili</w:t>
      </w:r>
      <w:r w:rsidRPr="00C61E83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ies</w:t>
      </w:r>
    </w:p>
    <w:p w14:paraId="5A15AF60" w14:textId="77777777" w:rsidR="00A14186" w:rsidRPr="00C61E83" w:rsidRDefault="003144AA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Considerable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knowledge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the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principles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practices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teaching.</w:t>
      </w:r>
    </w:p>
    <w:p w14:paraId="0CF5CD2B" w14:textId="77777777" w:rsidR="00A14186" w:rsidRPr="00C61E83" w:rsidRDefault="003144AA">
      <w:pPr>
        <w:spacing w:before="2" w:line="540" w:lineRule="atLeast"/>
        <w:ind w:left="100" w:right="77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Considerable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knowledge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sub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61E83">
        <w:rPr>
          <w:rFonts w:asciiTheme="minorHAnsi" w:eastAsia="Arial" w:hAnsiTheme="minorHAnsi" w:cstheme="minorHAnsi"/>
          <w:sz w:val="22"/>
          <w:szCs w:val="22"/>
        </w:rPr>
        <w:t>ects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activities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requi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61E83">
        <w:rPr>
          <w:rFonts w:asciiTheme="minorHAnsi" w:eastAsia="Arial" w:hAnsiTheme="minorHAnsi" w:cstheme="minorHAnsi"/>
          <w:sz w:val="22"/>
          <w:szCs w:val="22"/>
        </w:rPr>
        <w:t>ed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the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field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specialization. Considerable  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knowledge  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of  </w:t>
      </w:r>
      <w:r w:rsidRPr="00C61E83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instructional  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methods  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appli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able  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to  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the  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field  </w:t>
      </w:r>
      <w:r w:rsidRPr="00C61E8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</w:p>
    <w:p w14:paraId="4CCCB58D" w14:textId="77777777" w:rsidR="00A14186" w:rsidRPr="00C61E83" w:rsidRDefault="003144A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specialization.</w:t>
      </w:r>
    </w:p>
    <w:p w14:paraId="645DAE46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8F39B47" w14:textId="77777777" w:rsidR="00A14186" w:rsidRPr="00C61E83" w:rsidRDefault="003144AA">
      <w:pPr>
        <w:ind w:left="100" w:right="79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Considerable</w:t>
      </w:r>
      <w:r w:rsidRPr="00C61E8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knowledge</w:t>
      </w:r>
      <w:r w:rsidRPr="00C61E8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61E83">
        <w:rPr>
          <w:rFonts w:asciiTheme="minorHAnsi" w:eastAsia="Arial" w:hAnsiTheme="minorHAnsi" w:cstheme="minorHAnsi"/>
          <w:sz w:val="22"/>
          <w:szCs w:val="22"/>
        </w:rPr>
        <w:t>he</w:t>
      </w:r>
      <w:r w:rsidRPr="00C61E8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texts,</w:t>
      </w:r>
      <w:r w:rsidRPr="00C61E8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materials,</w:t>
      </w:r>
      <w:r w:rsidRPr="00C61E8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suppli</w:t>
      </w:r>
      <w:r w:rsidRPr="00C61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61E83">
        <w:rPr>
          <w:rFonts w:asciiTheme="minorHAnsi" w:eastAsia="Arial" w:hAnsiTheme="minorHAnsi" w:cstheme="minorHAnsi"/>
          <w:sz w:val="22"/>
          <w:szCs w:val="22"/>
        </w:rPr>
        <w:t>s</w:t>
      </w:r>
      <w:r w:rsidRPr="00C61E8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equipment</w:t>
      </w:r>
      <w:r w:rsidRPr="00C61E8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necessary</w:t>
      </w:r>
      <w:r w:rsidRPr="00C61E8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 carrying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out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educational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recreational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prog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61E83">
        <w:rPr>
          <w:rFonts w:asciiTheme="minorHAnsi" w:eastAsia="Arial" w:hAnsiTheme="minorHAnsi" w:cstheme="minorHAnsi"/>
          <w:sz w:val="22"/>
          <w:szCs w:val="22"/>
        </w:rPr>
        <w:t>ams.</w:t>
      </w:r>
    </w:p>
    <w:p w14:paraId="3498E98E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944C2AD" w14:textId="77777777" w:rsidR="00A14186" w:rsidRPr="00C61E83" w:rsidRDefault="003144AA">
      <w:pPr>
        <w:ind w:left="100" w:right="79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Considerable</w:t>
      </w:r>
      <w:r w:rsidRPr="00C61E83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knowledge</w:t>
      </w:r>
      <w:r w:rsidRPr="00C61E83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61E83">
        <w:rPr>
          <w:rFonts w:asciiTheme="minorHAnsi" w:eastAsia="Arial" w:hAnsiTheme="minorHAnsi" w:cstheme="minorHAnsi"/>
          <w:sz w:val="22"/>
          <w:szCs w:val="22"/>
        </w:rPr>
        <w:t>rrent</w:t>
      </w:r>
      <w:r w:rsidRPr="00C61E83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literature,</w:t>
      </w:r>
      <w:r w:rsidRPr="00C61E83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trends</w:t>
      </w:r>
      <w:r w:rsidRPr="00C61E83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61E83">
        <w:rPr>
          <w:rFonts w:asciiTheme="minorHAnsi" w:eastAsia="Arial" w:hAnsiTheme="minorHAnsi" w:cstheme="minorHAnsi"/>
          <w:sz w:val="22"/>
          <w:szCs w:val="22"/>
        </w:rPr>
        <w:t>ources</w:t>
      </w:r>
      <w:r w:rsidRPr="00C61E8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information</w:t>
      </w:r>
      <w:r w:rsidRPr="00C61E8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</w:t>
      </w:r>
      <w:r w:rsidRPr="00C61E8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C61E83">
        <w:rPr>
          <w:rFonts w:asciiTheme="minorHAnsi" w:eastAsia="Arial" w:hAnsiTheme="minorHAnsi" w:cstheme="minorHAnsi"/>
          <w:sz w:val="22"/>
          <w:szCs w:val="22"/>
        </w:rPr>
        <w:t>field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education.</w:t>
      </w:r>
    </w:p>
    <w:p w14:paraId="0DED5BBD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5E522EC" w14:textId="77777777" w:rsidR="00A14186" w:rsidRPr="00C61E83" w:rsidRDefault="003144AA">
      <w:pPr>
        <w:ind w:left="100" w:right="79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 xml:space="preserve">Ability </w:t>
      </w:r>
      <w:r w:rsidRPr="00C61E8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61E8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evaluate </w:t>
      </w:r>
      <w:r w:rsidRPr="00C61E8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ritically </w:t>
      </w:r>
      <w:r w:rsidRPr="00C61E8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C61E8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educational </w:t>
      </w:r>
      <w:r w:rsidRPr="00C61E8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achievements </w:t>
      </w:r>
      <w:r w:rsidRPr="00C61E8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61E8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students </w:t>
      </w:r>
      <w:r w:rsidRPr="00C61E8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C61E8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61E8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give assignmen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61E83">
        <w:rPr>
          <w:rFonts w:asciiTheme="minorHAnsi" w:eastAsia="Arial" w:hAnsiTheme="minorHAnsi" w:cstheme="minorHAnsi"/>
          <w:sz w:val="22"/>
          <w:szCs w:val="22"/>
        </w:rPr>
        <w:t>s according to their interests and ability.</w:t>
      </w:r>
    </w:p>
    <w:p w14:paraId="22799998" w14:textId="77777777" w:rsidR="00A14186" w:rsidRPr="00C61E83" w:rsidRDefault="00A14186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E06183D" w14:textId="77777777" w:rsidR="00A14186" w:rsidRPr="00C61E83" w:rsidRDefault="003144AA">
      <w:pPr>
        <w:spacing w:line="480" w:lineRule="auto"/>
        <w:ind w:left="100" w:right="967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Ability to prepare les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61E83">
        <w:rPr>
          <w:rFonts w:asciiTheme="minorHAnsi" w:eastAsia="Arial" w:hAnsiTheme="minorHAnsi" w:cstheme="minorHAnsi"/>
          <w:sz w:val="22"/>
          <w:szCs w:val="22"/>
        </w:rPr>
        <w:t>on plans and organ</w:t>
      </w:r>
      <w:r w:rsidRPr="00C61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C61E83">
        <w:rPr>
          <w:rFonts w:asciiTheme="minorHAnsi" w:eastAsia="Arial" w:hAnsiTheme="minorHAnsi" w:cstheme="minorHAnsi"/>
          <w:sz w:val="22"/>
          <w:szCs w:val="22"/>
        </w:rPr>
        <w:t>e 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meaningful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instructional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program. Ability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to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prepare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examinations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to test the attainment of students.</w:t>
      </w:r>
    </w:p>
    <w:p w14:paraId="3ADCA298" w14:textId="77777777" w:rsidR="00A14186" w:rsidRPr="00C61E83" w:rsidRDefault="003144AA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 xml:space="preserve">Ability to interpret the </w:t>
      </w:r>
      <w:r w:rsidRPr="00C61E83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61E83">
        <w:rPr>
          <w:rFonts w:asciiTheme="minorHAnsi" w:eastAsia="Arial" w:hAnsiTheme="minorHAnsi" w:cstheme="minorHAnsi"/>
          <w:sz w:val="22"/>
          <w:szCs w:val="22"/>
        </w:rPr>
        <w:t>esults of t</w:t>
      </w:r>
      <w:r w:rsidRPr="00C61E8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61E83">
        <w:rPr>
          <w:rFonts w:asciiTheme="minorHAnsi" w:eastAsia="Arial" w:hAnsiTheme="minorHAnsi" w:cstheme="minorHAnsi"/>
          <w:sz w:val="22"/>
          <w:szCs w:val="22"/>
        </w:rPr>
        <w:t>sts.</w:t>
      </w:r>
    </w:p>
    <w:p w14:paraId="3D56712B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8405131" w14:textId="77777777" w:rsidR="00A14186" w:rsidRPr="00C61E83" w:rsidRDefault="003144AA">
      <w:pPr>
        <w:ind w:left="100" w:right="80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Ability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to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maintain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dis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sz w:val="22"/>
          <w:szCs w:val="22"/>
        </w:rPr>
        <w:t>ipline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61E83">
        <w:rPr>
          <w:rFonts w:asciiTheme="minorHAnsi" w:eastAsia="Arial" w:hAnsiTheme="minorHAnsi" w:cstheme="minorHAnsi"/>
          <w:sz w:val="22"/>
          <w:szCs w:val="22"/>
        </w:rPr>
        <w:t>o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get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61E83">
        <w:rPr>
          <w:rFonts w:asciiTheme="minorHAnsi" w:eastAsia="Arial" w:hAnsiTheme="minorHAnsi" w:cstheme="minorHAnsi"/>
          <w:sz w:val="22"/>
          <w:szCs w:val="22"/>
        </w:rPr>
        <w:t>ong</w:t>
      </w:r>
      <w:r w:rsidRPr="00C61E8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well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61E83">
        <w:rPr>
          <w:rFonts w:asciiTheme="minorHAnsi" w:eastAsia="Arial" w:hAnsiTheme="minorHAnsi" w:cstheme="minorHAnsi"/>
          <w:sz w:val="22"/>
          <w:szCs w:val="22"/>
        </w:rPr>
        <w:t>d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61E83">
        <w:rPr>
          <w:rFonts w:asciiTheme="minorHAnsi" w:eastAsia="Arial" w:hAnsiTheme="minorHAnsi" w:cstheme="minorHAnsi"/>
          <w:sz w:val="22"/>
          <w:szCs w:val="22"/>
        </w:rPr>
        <w:t>evelop</w:t>
      </w:r>
      <w:r w:rsidRPr="00C61E8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61E83">
        <w:rPr>
          <w:rFonts w:asciiTheme="minorHAnsi" w:eastAsia="Arial" w:hAnsiTheme="minorHAnsi" w:cstheme="minorHAnsi"/>
          <w:sz w:val="22"/>
          <w:szCs w:val="22"/>
        </w:rPr>
        <w:t>port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with</w:t>
      </w:r>
      <w:r w:rsidRPr="00C61E8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sz w:val="22"/>
          <w:szCs w:val="22"/>
        </w:rPr>
        <w:t>hildren</w:t>
      </w:r>
      <w:r w:rsidRPr="00C61E8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with disa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61E83">
        <w:rPr>
          <w:rFonts w:asciiTheme="minorHAnsi" w:eastAsia="Arial" w:hAnsiTheme="minorHAnsi" w:cstheme="minorHAnsi"/>
          <w:sz w:val="22"/>
          <w:szCs w:val="22"/>
        </w:rPr>
        <w:t>ilities.</w:t>
      </w:r>
    </w:p>
    <w:p w14:paraId="1677A516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7050022" w14:textId="77777777" w:rsidR="00A14186" w:rsidRPr="00C61E83" w:rsidRDefault="003144AA">
      <w:pPr>
        <w:spacing w:line="480" w:lineRule="auto"/>
        <w:ind w:left="100" w:right="85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Ability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to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maintain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sz w:val="22"/>
          <w:szCs w:val="22"/>
        </w:rPr>
        <w:t>ords,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prepare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reports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correspondence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related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to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the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work. Ability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to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communicate effectively with others.</w:t>
      </w:r>
    </w:p>
    <w:p w14:paraId="65E2C23C" w14:textId="77777777" w:rsidR="00A14186" w:rsidRPr="00C61E83" w:rsidRDefault="003144AA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Ability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to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maintain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favorably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public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relations.</w:t>
      </w:r>
    </w:p>
    <w:p w14:paraId="4742663E" w14:textId="77777777" w:rsidR="00A14186" w:rsidRPr="00C61E83" w:rsidRDefault="00A14186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9592852" w14:textId="77777777" w:rsidR="00A14186" w:rsidRPr="00C61E83" w:rsidRDefault="003144A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Working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Conditions</w:t>
      </w:r>
    </w:p>
    <w:p w14:paraId="4C6CBCC9" w14:textId="77777777" w:rsidR="00A14186" w:rsidRPr="00C61E83" w:rsidRDefault="00A1418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293538C" w14:textId="77777777" w:rsidR="00A14186" w:rsidRPr="00C61E83" w:rsidRDefault="003144A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Some jobs require direct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contact with prisoners.</w:t>
      </w:r>
    </w:p>
    <w:p w14:paraId="68F8E43E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F591C2F" w14:textId="77777777" w:rsidR="00A14186" w:rsidRPr="00C61E83" w:rsidRDefault="003144AA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A14186" w:rsidRPr="00C61E83">
          <w:headerReference w:type="default" r:id="rId7"/>
          <w:pgSz w:w="12240" w:h="15840"/>
          <w:pgMar w:top="1320" w:right="1320" w:bottom="280" w:left="1340" w:header="749" w:footer="0" w:gutter="0"/>
          <w:cols w:space="720"/>
        </w:sectPr>
      </w:pPr>
      <w:r w:rsidRPr="00C61E83">
        <w:rPr>
          <w:rFonts w:asciiTheme="minorHAnsi" w:eastAsia="Arial" w:hAnsiTheme="minorHAnsi" w:cstheme="minorHAnsi"/>
          <w:sz w:val="22"/>
          <w:szCs w:val="22"/>
        </w:rPr>
        <w:t>Some jobs are located in correct</w:t>
      </w:r>
      <w:r w:rsidRPr="00C61E83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61E83">
        <w:rPr>
          <w:rFonts w:asciiTheme="minorHAnsi" w:eastAsia="Arial" w:hAnsiTheme="minorHAnsi" w:cstheme="minorHAnsi"/>
          <w:sz w:val="22"/>
          <w:szCs w:val="22"/>
        </w:rPr>
        <w:t>onal facilities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mental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health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hospitals.</w:t>
      </w:r>
    </w:p>
    <w:p w14:paraId="089AF2A5" w14:textId="77777777" w:rsidR="00A14186" w:rsidRPr="00C61E83" w:rsidRDefault="00A14186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B5B66EE" w14:textId="77777777" w:rsidR="00A14186" w:rsidRPr="00C61E83" w:rsidRDefault="00A141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887AC6" w14:textId="77777777" w:rsidR="00A14186" w:rsidRPr="00C61E83" w:rsidRDefault="003144AA">
      <w:pPr>
        <w:spacing w:before="29"/>
        <w:ind w:left="140" w:right="679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Ph</w:t>
      </w:r>
      <w:r w:rsidRPr="00C61E83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sical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Requirements</w:t>
      </w:r>
    </w:p>
    <w:p w14:paraId="5ADACE40" w14:textId="77777777" w:rsidR="00A14186" w:rsidRPr="00C61E83" w:rsidRDefault="00A1418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72762AA" w14:textId="77777777" w:rsidR="00A14186" w:rsidRPr="00C61E83" w:rsidRDefault="003144AA">
      <w:pPr>
        <w:ind w:left="140" w:right="88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None.</w:t>
      </w:r>
    </w:p>
    <w:p w14:paraId="5D00DF6F" w14:textId="77777777" w:rsidR="00A14186" w:rsidRPr="00C61E83" w:rsidRDefault="00A14186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58890B3" w14:textId="77777777" w:rsidR="00A14186" w:rsidRPr="00C61E83" w:rsidRDefault="003144AA">
      <w:pPr>
        <w:ind w:left="140" w:right="82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6323E1AA" w14:textId="77777777" w:rsidR="00A14186" w:rsidRPr="00C61E83" w:rsidRDefault="00A1418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2953143" w14:textId="77777777" w:rsidR="00A14186" w:rsidRPr="00C61E83" w:rsidRDefault="003144AA">
      <w:pPr>
        <w:ind w:left="140" w:right="255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Possession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bachelor’s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degree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field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special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education.</w:t>
      </w:r>
    </w:p>
    <w:p w14:paraId="608FD6DE" w14:textId="77777777" w:rsidR="00A14186" w:rsidRPr="00C61E83" w:rsidRDefault="00A14186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932E27C" w14:textId="77777777" w:rsidR="00A14186" w:rsidRPr="00C61E83" w:rsidRDefault="003144AA">
      <w:pPr>
        <w:ind w:left="140" w:right="81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Experien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0276EBD" w14:textId="77777777" w:rsidR="00A14186" w:rsidRPr="00C61E83" w:rsidRDefault="00A1418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3D00B47" w14:textId="77777777" w:rsidR="00A14186" w:rsidRPr="00C61E83" w:rsidRDefault="003144AA">
      <w:pPr>
        <w:ind w:left="140" w:right="534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No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specific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type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amount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required.</w:t>
      </w:r>
    </w:p>
    <w:p w14:paraId="5F4D4243" w14:textId="77777777" w:rsidR="00A14186" w:rsidRPr="00C61E83" w:rsidRDefault="00A14186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1F3F7A4" w14:textId="77777777" w:rsidR="00A14186" w:rsidRPr="00C61E83" w:rsidRDefault="003144AA">
      <w:pPr>
        <w:ind w:left="140" w:right="361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Special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Requirements,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Licenses,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Certifications</w:t>
      </w:r>
    </w:p>
    <w:p w14:paraId="77702677" w14:textId="77777777" w:rsidR="00A14186" w:rsidRPr="00C61E83" w:rsidRDefault="00A14186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480A5E8" w14:textId="77777777" w:rsidR="00A14186" w:rsidRPr="00C61E83" w:rsidRDefault="003144AA">
      <w:pPr>
        <w:ind w:left="140" w:right="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Possession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current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Michigan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teacher’s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certificate and endor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61E83">
        <w:rPr>
          <w:rFonts w:asciiTheme="minorHAnsi" w:eastAsia="Arial" w:hAnsiTheme="minorHAnsi" w:cstheme="minorHAnsi"/>
          <w:sz w:val="22"/>
          <w:szCs w:val="22"/>
        </w:rPr>
        <w:t>ement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teacher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 children with di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61E83">
        <w:rPr>
          <w:rFonts w:asciiTheme="minorHAnsi" w:eastAsia="Arial" w:hAnsiTheme="minorHAnsi" w:cstheme="minorHAnsi"/>
          <w:sz w:val="22"/>
          <w:szCs w:val="22"/>
        </w:rPr>
        <w:t>abilities by the S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ate Board of </w:t>
      </w:r>
      <w:r w:rsidRPr="00C61E83">
        <w:rPr>
          <w:rFonts w:asciiTheme="minorHAnsi" w:eastAsia="Arial" w:hAnsiTheme="minorHAnsi" w:cstheme="minorHAnsi"/>
          <w:sz w:val="22"/>
          <w:szCs w:val="22"/>
        </w:rPr>
        <w:t>Education; and eligibi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61E83">
        <w:rPr>
          <w:rFonts w:asciiTheme="minorHAnsi" w:eastAsia="Arial" w:hAnsiTheme="minorHAnsi" w:cstheme="minorHAnsi"/>
          <w:sz w:val="22"/>
          <w:szCs w:val="22"/>
        </w:rPr>
        <w:t>ity for a substitute teaching permit for the current academic year.</w:t>
      </w:r>
    </w:p>
    <w:p w14:paraId="766986BA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962786B" w14:textId="77777777" w:rsidR="00A14186" w:rsidRPr="00C61E83" w:rsidRDefault="003144AA">
      <w:pPr>
        <w:ind w:left="140" w:right="79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sz w:val="22"/>
          <w:szCs w:val="22"/>
        </w:rPr>
        <w:t>The</w:t>
      </w:r>
      <w:r w:rsidRPr="00C61E8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Depa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61E83">
        <w:rPr>
          <w:rFonts w:asciiTheme="minorHAnsi" w:eastAsia="Arial" w:hAnsiTheme="minorHAnsi" w:cstheme="minorHAnsi"/>
          <w:sz w:val="22"/>
          <w:szCs w:val="22"/>
        </w:rPr>
        <w:t>tment</w:t>
      </w:r>
      <w:r w:rsidRPr="00C61E8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Corrections</w:t>
      </w:r>
      <w:r w:rsidRPr="00C61E8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will</w:t>
      </w:r>
      <w:r w:rsidRPr="00C61E8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not</w:t>
      </w:r>
      <w:r w:rsidRPr="00C61E8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hire</w:t>
      </w:r>
      <w:r w:rsidRPr="00C61E83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individuals</w:t>
      </w:r>
      <w:r w:rsidRPr="00C61E83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who</w:t>
      </w:r>
      <w:r w:rsidRPr="00C61E83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ha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61E83">
        <w:rPr>
          <w:rFonts w:asciiTheme="minorHAnsi" w:eastAsia="Arial" w:hAnsiTheme="minorHAnsi" w:cstheme="minorHAnsi"/>
          <w:sz w:val="22"/>
          <w:szCs w:val="22"/>
        </w:rPr>
        <w:t>e</w:t>
      </w:r>
      <w:r w:rsidRPr="00C61E83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been</w:t>
      </w:r>
      <w:r w:rsidRPr="00C61E83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convicted</w:t>
      </w:r>
      <w:r w:rsidRPr="00C61E83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 felony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who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have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felony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charges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pending,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in</w:t>
      </w:r>
      <w:r w:rsidRPr="00C61E8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accordance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with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Public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Act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140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of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1996.</w:t>
      </w:r>
    </w:p>
    <w:p w14:paraId="61B27B9C" w14:textId="77777777" w:rsidR="00A14186" w:rsidRPr="00C61E83" w:rsidRDefault="00A1418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73CE83D" w14:textId="77777777" w:rsidR="00A14186" w:rsidRPr="00C61E83" w:rsidRDefault="003144AA">
      <w:pPr>
        <w:ind w:left="1134" w:right="1248" w:hanging="99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NOTE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 xml:space="preserve">:  </w:t>
      </w:r>
      <w:r w:rsidRPr="00C61E83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>Equivalent combinations of edu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sz w:val="22"/>
          <w:szCs w:val="22"/>
        </w:rPr>
        <w:t>ation and experience that provide the requir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61E83">
        <w:rPr>
          <w:rFonts w:asciiTheme="minorHAnsi" w:eastAsia="Arial" w:hAnsiTheme="minorHAnsi" w:cstheme="minorHAnsi"/>
          <w:sz w:val="22"/>
          <w:szCs w:val="22"/>
        </w:rPr>
        <w:t>d knowled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61E83">
        <w:rPr>
          <w:rFonts w:asciiTheme="minorHAnsi" w:eastAsia="Arial" w:hAnsiTheme="minorHAnsi" w:cstheme="minorHAnsi"/>
          <w:sz w:val="22"/>
          <w:szCs w:val="22"/>
        </w:rPr>
        <w:t>e, skills, a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61E83">
        <w:rPr>
          <w:rFonts w:asciiTheme="minorHAnsi" w:eastAsia="Arial" w:hAnsiTheme="minorHAnsi" w:cstheme="minorHAnsi"/>
          <w:sz w:val="22"/>
          <w:szCs w:val="22"/>
        </w:rPr>
        <w:t>d abilities will be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sz w:val="22"/>
          <w:szCs w:val="22"/>
        </w:rPr>
        <w:t xml:space="preserve">evaluated on </w:t>
      </w:r>
      <w:r w:rsidRPr="00C61E8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sz w:val="22"/>
          <w:szCs w:val="22"/>
        </w:rPr>
        <w:t>n indi</w:t>
      </w:r>
      <w:r w:rsidRPr="00C61E8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61E8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61E83">
        <w:rPr>
          <w:rFonts w:asciiTheme="minorHAnsi" w:eastAsia="Arial" w:hAnsiTheme="minorHAnsi" w:cstheme="minorHAnsi"/>
          <w:sz w:val="22"/>
          <w:szCs w:val="22"/>
        </w:rPr>
        <w:t>dual basis.</w:t>
      </w:r>
    </w:p>
    <w:p w14:paraId="16A63A77" w14:textId="77777777" w:rsidR="00A14186" w:rsidRPr="00C61E83" w:rsidRDefault="00A14186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21D9398" w14:textId="77777777" w:rsidR="00A14186" w:rsidRPr="00C61E83" w:rsidRDefault="003144AA">
      <w:pPr>
        <w:spacing w:line="379" w:lineRule="auto"/>
        <w:ind w:left="158" w:right="65" w:hanging="18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CODE,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POSITION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TITLES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61E83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DES,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COMPEN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61E83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TION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INFORMATION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Code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</w:t>
      </w:r>
      <w:r w:rsidRPr="00C61E83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C61E8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Code</w:t>
      </w:r>
      <w:r w:rsidRPr="00C61E8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b/>
          <w:sz w:val="22"/>
          <w:szCs w:val="22"/>
        </w:rPr>
        <w:t>Description</w:t>
      </w:r>
    </w:p>
    <w:p w14:paraId="43B3CFB6" w14:textId="77777777" w:rsidR="00A14186" w:rsidRPr="00C61E83" w:rsidRDefault="003144AA">
      <w:pPr>
        <w:spacing w:line="180" w:lineRule="exact"/>
        <w:ind w:left="158" w:right="83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61E83">
        <w:rPr>
          <w:rFonts w:asciiTheme="minorHAnsi" w:eastAsia="Arial" w:hAnsiTheme="minorHAnsi" w:cstheme="minorHAnsi"/>
          <w:position w:val="1"/>
          <w:sz w:val="22"/>
          <w:szCs w:val="22"/>
        </w:rPr>
        <w:t>SP</w:t>
      </w:r>
      <w:r w:rsidRPr="00C61E8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E</w:t>
      </w:r>
      <w:r w:rsidRPr="00C61E83">
        <w:rPr>
          <w:rFonts w:asciiTheme="minorHAnsi" w:eastAsia="Arial" w:hAnsiTheme="minorHAnsi" w:cstheme="minorHAnsi"/>
          <w:position w:val="1"/>
          <w:sz w:val="22"/>
          <w:szCs w:val="22"/>
        </w:rPr>
        <w:t>DS</w:t>
      </w:r>
      <w:r w:rsidRPr="00C61E8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BT</w:t>
      </w:r>
      <w:r w:rsidRPr="00C61E83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CR                                             </w:t>
      </w:r>
      <w:r w:rsidRPr="00C61E83">
        <w:rPr>
          <w:rFonts w:asciiTheme="minorHAnsi" w:eastAsia="Arial" w:hAnsiTheme="minorHAnsi" w:cstheme="minorHAnsi"/>
          <w:spacing w:val="65"/>
          <w:position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position w:val="1"/>
          <w:sz w:val="22"/>
          <w:szCs w:val="22"/>
        </w:rPr>
        <w:t>Speci</w:t>
      </w:r>
      <w:r w:rsidRPr="00C61E8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a</w:t>
      </w:r>
      <w:r w:rsidRPr="00C61E83">
        <w:rPr>
          <w:rFonts w:asciiTheme="minorHAnsi" w:eastAsia="Arial" w:hAnsiTheme="minorHAnsi" w:cstheme="minorHAnsi"/>
          <w:position w:val="1"/>
          <w:sz w:val="22"/>
          <w:szCs w:val="22"/>
        </w:rPr>
        <w:t>l E</w:t>
      </w:r>
      <w:r w:rsidRPr="00C61E8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d</w:t>
      </w:r>
      <w:r w:rsidRPr="00C61E83">
        <w:rPr>
          <w:rFonts w:asciiTheme="minorHAnsi" w:eastAsia="Arial" w:hAnsiTheme="minorHAnsi" w:cstheme="minorHAnsi"/>
          <w:position w:val="1"/>
          <w:sz w:val="22"/>
          <w:szCs w:val="22"/>
        </w:rPr>
        <w:t>ucati</w:t>
      </w:r>
      <w:r w:rsidRPr="00C61E8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o</w:t>
      </w:r>
      <w:r w:rsidRPr="00C61E83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C61E8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position w:val="1"/>
          <w:sz w:val="22"/>
          <w:szCs w:val="22"/>
        </w:rPr>
        <w:t>Substitute</w:t>
      </w:r>
      <w:r w:rsidRPr="00C61E83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C61E83">
        <w:rPr>
          <w:rFonts w:asciiTheme="minorHAnsi" w:eastAsia="Arial" w:hAnsiTheme="minorHAnsi" w:cstheme="minorHAnsi"/>
          <w:position w:val="1"/>
          <w:sz w:val="22"/>
          <w:szCs w:val="22"/>
        </w:rPr>
        <w:t>Teacher</w:t>
      </w:r>
    </w:p>
    <w:p w14:paraId="64345A60" w14:textId="77777777" w:rsidR="00A14186" w:rsidRPr="00C61E83" w:rsidRDefault="00A14186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72"/>
        <w:gridCol w:w="2062"/>
        <w:gridCol w:w="1876"/>
      </w:tblGrid>
      <w:tr w:rsidR="00C61E83" w:rsidRPr="00C61E83" w14:paraId="524413A5" w14:textId="77777777">
        <w:trPr>
          <w:trHeight w:hRule="exact" w:val="397"/>
        </w:trPr>
        <w:tc>
          <w:tcPr>
            <w:tcW w:w="4472" w:type="dxa"/>
            <w:tcBorders>
              <w:top w:val="nil"/>
              <w:left w:val="nil"/>
              <w:bottom w:val="nil"/>
              <w:right w:val="nil"/>
            </w:tcBorders>
          </w:tcPr>
          <w:p w14:paraId="477BFCE0" w14:textId="77777777" w:rsidR="00A14186" w:rsidRPr="00C61E83" w:rsidRDefault="003144AA">
            <w:pPr>
              <w:spacing w:before="69"/>
              <w:ind w:left="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61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Position</w:t>
            </w:r>
            <w:r w:rsidRPr="00C61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61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Title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14:paraId="7AA0FBB5" w14:textId="77777777" w:rsidR="00A14186" w:rsidRPr="00C61E83" w:rsidRDefault="003144AA">
            <w:pPr>
              <w:spacing w:before="69"/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61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Position</w:t>
            </w:r>
            <w:r w:rsidRPr="00C61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C61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Code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14:paraId="0CE542E5" w14:textId="77777777" w:rsidR="00A14186" w:rsidRPr="00C61E83" w:rsidRDefault="003144AA">
            <w:pPr>
              <w:spacing w:before="69"/>
              <w:ind w:left="2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61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</w:t>
            </w:r>
            <w:r w:rsidRPr="00C61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C61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C61E83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C61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Sch</w:t>
            </w:r>
            <w:r w:rsidRPr="00C61E83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ed</w:t>
            </w:r>
            <w:r w:rsidRPr="00C61E83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ule</w:t>
            </w:r>
          </w:p>
        </w:tc>
      </w:tr>
      <w:tr w:rsidR="00C61E83" w:rsidRPr="00C61E83" w14:paraId="181994A0" w14:textId="77777777">
        <w:trPr>
          <w:trHeight w:hRule="exact" w:val="539"/>
        </w:trPr>
        <w:tc>
          <w:tcPr>
            <w:tcW w:w="4472" w:type="dxa"/>
            <w:tcBorders>
              <w:top w:val="nil"/>
              <w:left w:val="nil"/>
              <w:bottom w:val="nil"/>
              <w:right w:val="nil"/>
            </w:tcBorders>
          </w:tcPr>
          <w:p w14:paraId="18B29396" w14:textId="77777777" w:rsidR="00A14186" w:rsidRPr="00C61E83" w:rsidRDefault="003144AA">
            <w:pPr>
              <w:spacing w:before="26"/>
              <w:ind w:left="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Special</w:t>
            </w:r>
            <w:r w:rsidRPr="00C61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Education</w:t>
            </w:r>
            <w:r w:rsidRPr="00C61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Substitute</w:t>
            </w:r>
            <w:r w:rsidRPr="00C61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Teacher-E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14:paraId="15D49186" w14:textId="77777777" w:rsidR="00A14186" w:rsidRPr="00C61E83" w:rsidRDefault="003144AA">
            <w:pPr>
              <w:spacing w:before="26"/>
              <w:ind w:left="1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SUB</w:t>
            </w:r>
            <w:r w:rsidRPr="00C61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CHRE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14:paraId="16DF85B8" w14:textId="77777777" w:rsidR="00A14186" w:rsidRPr="00C61E83" w:rsidRDefault="003144AA">
            <w:pPr>
              <w:spacing w:before="26"/>
              <w:ind w:left="2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W22-059</w:t>
            </w:r>
          </w:p>
        </w:tc>
      </w:tr>
      <w:tr w:rsidR="00C61E83" w:rsidRPr="00C61E83" w14:paraId="768D53B7" w14:textId="77777777">
        <w:trPr>
          <w:trHeight w:hRule="exact" w:val="936"/>
        </w:trPr>
        <w:tc>
          <w:tcPr>
            <w:tcW w:w="4472" w:type="dxa"/>
            <w:tcBorders>
              <w:top w:val="nil"/>
              <w:left w:val="nil"/>
              <w:bottom w:val="nil"/>
              <w:right w:val="nil"/>
            </w:tcBorders>
          </w:tcPr>
          <w:p w14:paraId="28677B1E" w14:textId="77777777" w:rsidR="00A14186" w:rsidRPr="00C61E83" w:rsidRDefault="00A14186">
            <w:pPr>
              <w:spacing w:before="19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EB0232" w14:textId="77777777" w:rsidR="00A14186" w:rsidRPr="00C61E83" w:rsidRDefault="003144A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ECP Group 2</w:t>
            </w:r>
          </w:p>
          <w:p w14:paraId="66BFF8E6" w14:textId="77777777" w:rsidR="00A14186" w:rsidRPr="00C61E83" w:rsidRDefault="003144A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Revis</w:t>
            </w:r>
            <w:r w:rsidRPr="00C61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d 6/1/</w:t>
            </w:r>
            <w:r w:rsidRPr="00C61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  <w:p w14:paraId="6DBC8D5B" w14:textId="77777777" w:rsidR="00A14186" w:rsidRPr="00C61E83" w:rsidRDefault="003144AA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61E83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eamLea</w:t>
            </w:r>
            <w:r w:rsidRPr="00C61E83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C61E83">
              <w:rPr>
                <w:rFonts w:asciiTheme="minorHAnsi" w:eastAsia="Arial" w:hAnsiTheme="minorHAnsi" w:cstheme="minorHAnsi"/>
                <w:sz w:val="22"/>
                <w:szCs w:val="22"/>
              </w:rPr>
              <w:t>ers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14:paraId="7587DB49" w14:textId="77777777" w:rsidR="00A14186" w:rsidRPr="00C61E83" w:rsidRDefault="00A141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14:paraId="77F469D7" w14:textId="77777777" w:rsidR="00A14186" w:rsidRPr="00C61E83" w:rsidRDefault="00A141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D18200" w14:textId="77777777" w:rsidR="003144AA" w:rsidRPr="00C61E83" w:rsidRDefault="003144AA">
      <w:pPr>
        <w:rPr>
          <w:rFonts w:asciiTheme="minorHAnsi" w:hAnsiTheme="minorHAnsi" w:cstheme="minorHAnsi"/>
          <w:sz w:val="22"/>
          <w:szCs w:val="22"/>
        </w:rPr>
      </w:pPr>
    </w:p>
    <w:sectPr w:rsidR="003144AA" w:rsidRPr="00C61E83">
      <w:headerReference w:type="default" r:id="rId8"/>
      <w:pgSz w:w="12240" w:h="15840"/>
      <w:pgMar w:top="1320" w:right="1320" w:bottom="280" w:left="130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42500" w14:textId="77777777" w:rsidR="003144AA" w:rsidRDefault="003144AA">
      <w:r>
        <w:separator/>
      </w:r>
    </w:p>
  </w:endnote>
  <w:endnote w:type="continuationSeparator" w:id="0">
    <w:p w14:paraId="53914C1C" w14:textId="77777777" w:rsidR="003144AA" w:rsidRDefault="0031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BF445" w14:textId="77777777" w:rsidR="003144AA" w:rsidRDefault="003144AA">
      <w:r>
        <w:separator/>
      </w:r>
    </w:p>
  </w:footnote>
  <w:footnote w:type="continuationSeparator" w:id="0">
    <w:p w14:paraId="64675AC9" w14:textId="77777777" w:rsidR="003144AA" w:rsidRDefault="00314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B01A1" w14:textId="77777777" w:rsidR="00A14186" w:rsidRDefault="003144AA">
    <w:pPr>
      <w:spacing w:line="200" w:lineRule="exact"/>
    </w:pPr>
    <w:r>
      <w:pict w14:anchorId="513E1E1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6.15pt;margin-top:36.45pt;width:219.6pt;height:30.8pt;z-index:-251659264;mso-position-horizontal-relative:page;mso-position-vertical-relative:page" filled="f" stroked="f">
          <v:textbox inset="0,0,0,0">
            <w:txbxContent>
              <w:p w14:paraId="7CFE30C5" w14:textId="77777777" w:rsidR="00A14186" w:rsidRDefault="003144AA">
                <w:pPr>
                  <w:spacing w:line="260" w:lineRule="exact"/>
                  <w:ind w:left="-18" w:right="-18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PECIAL</w:t>
                </w:r>
                <w:r>
                  <w:rPr>
                    <w:rFonts w:ascii="Arial" w:eastAsia="Arial" w:hAnsi="Arial" w:cs="Arial"/>
                    <w:b/>
                    <w:spacing w:val="-7"/>
                    <w:sz w:val="19"/>
                    <w:szCs w:val="19"/>
                    <w:u w:val="thick" w:color="00000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1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rFonts w:ascii="Arial" w:eastAsia="Arial" w:hAnsi="Arial" w:cs="Arial"/>
                    <w:b/>
                    <w:spacing w:val="1"/>
                    <w:sz w:val="19"/>
                    <w:szCs w:val="19"/>
                    <w:u w:val="thick" w:color="000000"/>
                  </w:rPr>
                  <w:t>D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UCATION</w:t>
                </w:r>
                <w:r>
                  <w:rPr>
                    <w:rFonts w:ascii="Arial" w:eastAsia="Arial" w:hAnsi="Arial" w:cs="Arial"/>
                    <w:b/>
                    <w:spacing w:val="-9"/>
                    <w:sz w:val="19"/>
                    <w:szCs w:val="19"/>
                    <w:u w:val="thick" w:color="00000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rFonts w:ascii="Arial" w:eastAsia="Arial" w:hAnsi="Arial" w:cs="Arial"/>
                    <w:b/>
                    <w:spacing w:val="1"/>
                    <w:sz w:val="19"/>
                    <w:szCs w:val="19"/>
                    <w:u w:val="thick" w:color="000000"/>
                  </w:rPr>
                  <w:t>U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BS</w:t>
                </w:r>
                <w:r>
                  <w:rPr>
                    <w:rFonts w:ascii="Arial" w:eastAsia="Arial" w:hAnsi="Arial" w:cs="Arial"/>
                    <w:b/>
                    <w:spacing w:val="1"/>
                    <w:sz w:val="19"/>
                    <w:szCs w:val="19"/>
                    <w:u w:val="thick" w:color="000000"/>
                  </w:rPr>
                  <w:t>T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I</w:t>
                </w:r>
                <w:r>
                  <w:rPr>
                    <w:rFonts w:ascii="Arial" w:eastAsia="Arial" w:hAnsi="Arial" w:cs="Arial"/>
                    <w:b/>
                    <w:spacing w:val="1"/>
                    <w:sz w:val="19"/>
                    <w:szCs w:val="19"/>
                    <w:u w:val="thick" w:color="000000"/>
                  </w:rPr>
                  <w:t>T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U</w:t>
                </w:r>
                <w:r>
                  <w:rPr>
                    <w:rFonts w:ascii="Arial" w:eastAsia="Arial" w:hAnsi="Arial" w:cs="Arial"/>
                    <w:b/>
                    <w:spacing w:val="1"/>
                    <w:sz w:val="19"/>
                    <w:szCs w:val="19"/>
                    <w:u w:val="thick" w:color="000000"/>
                  </w:rPr>
                  <w:t>T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E</w:t>
                </w:r>
                <w:r>
                  <w:rPr>
                    <w:rFonts w:ascii="Arial" w:eastAsia="Arial" w:hAnsi="Arial" w:cs="Arial"/>
                    <w:b/>
                    <w:spacing w:val="-9"/>
                    <w:sz w:val="19"/>
                    <w:szCs w:val="19"/>
                    <w:u w:val="thick" w:color="00000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rFonts w:ascii="Arial" w:eastAsia="Arial" w:hAnsi="Arial" w:cs="Arial"/>
                    <w:b/>
                    <w:w w:val="99"/>
                    <w:sz w:val="19"/>
                    <w:szCs w:val="19"/>
                    <w:u w:val="thick" w:color="000000"/>
                  </w:rPr>
                  <w:t>EA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sz w:val="19"/>
                    <w:szCs w:val="19"/>
                    <w:u w:val="thick" w:color="000000"/>
                  </w:rPr>
                  <w:t>C</w:t>
                </w:r>
                <w:r>
                  <w:rPr>
                    <w:rFonts w:ascii="Arial" w:eastAsia="Arial" w:hAnsi="Arial" w:cs="Arial"/>
                    <w:b/>
                    <w:w w:val="99"/>
                    <w:sz w:val="19"/>
                    <w:szCs w:val="19"/>
                    <w:u w:val="thick" w:color="000000"/>
                  </w:rPr>
                  <w:t>H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sz w:val="19"/>
                    <w:szCs w:val="19"/>
                    <w:u w:val="thick" w:color="000000"/>
                  </w:rPr>
                  <w:t>E</w:t>
                </w:r>
                <w:r>
                  <w:rPr>
                    <w:rFonts w:ascii="Arial" w:eastAsia="Arial" w:hAnsi="Arial" w:cs="Arial"/>
                    <w:b/>
                    <w:w w:val="99"/>
                    <w:sz w:val="19"/>
                    <w:szCs w:val="19"/>
                    <w:u w:val="thick" w:color="000000"/>
                  </w:rPr>
                  <w:t>R</w:t>
                </w:r>
              </w:p>
              <w:p w14:paraId="3EA1FEFC" w14:textId="77777777" w:rsidR="00A14186" w:rsidRDefault="003144AA">
                <w:pPr>
                  <w:spacing w:before="60"/>
                  <w:ind w:left="1559" w:right="1560"/>
                  <w:jc w:val="center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>P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</w:rPr>
                  <w:t>AGE</w:t>
                </w:r>
                <w:r>
                  <w:rPr>
                    <w:rFonts w:ascii="Arial" w:eastAsia="Arial" w:hAnsi="Arial" w:cs="Arial"/>
                    <w:b/>
                    <w:spacing w:val="-3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>N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>.</w:t>
                </w:r>
                <w:r>
                  <w:rPr>
                    <w:rFonts w:ascii="Arial" w:eastAsia="Arial" w:hAnsi="Arial" w:cs="Arial"/>
                    <w:b/>
                    <w:spacing w:val="-14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F47C6" w14:textId="77777777" w:rsidR="00A14186" w:rsidRDefault="003144AA">
    <w:pPr>
      <w:spacing w:line="200" w:lineRule="exact"/>
    </w:pPr>
    <w:r>
      <w:pict w14:anchorId="5715DE4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6.15pt;margin-top:36.45pt;width:219.6pt;height:30.8pt;z-index:-251658240;mso-position-horizontal-relative:page;mso-position-vertical-relative:page" filled="f" stroked="f">
          <v:textbox inset="0,0,0,0">
            <w:txbxContent>
              <w:p w14:paraId="484695D8" w14:textId="77777777" w:rsidR="00A14186" w:rsidRDefault="003144AA">
                <w:pPr>
                  <w:spacing w:line="260" w:lineRule="exact"/>
                  <w:ind w:left="-18" w:right="-18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PECIAL</w:t>
                </w:r>
                <w:r>
                  <w:rPr>
                    <w:rFonts w:ascii="Arial" w:eastAsia="Arial" w:hAnsi="Arial" w:cs="Arial"/>
                    <w:b/>
                    <w:spacing w:val="-7"/>
                    <w:sz w:val="19"/>
                    <w:szCs w:val="19"/>
                    <w:u w:val="thick" w:color="00000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1"/>
                    <w:sz w:val="24"/>
                    <w:szCs w:val="24"/>
                    <w:u w:val="thick" w:color="000000"/>
                  </w:rPr>
                  <w:t>E</w:t>
                </w:r>
                <w:r>
                  <w:rPr>
                    <w:rFonts w:ascii="Arial" w:eastAsia="Arial" w:hAnsi="Arial" w:cs="Arial"/>
                    <w:b/>
                    <w:spacing w:val="1"/>
                    <w:sz w:val="19"/>
                    <w:szCs w:val="19"/>
                    <w:u w:val="thick" w:color="000000"/>
                  </w:rPr>
                  <w:t>D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UCATION</w:t>
                </w:r>
                <w:r>
                  <w:rPr>
                    <w:rFonts w:ascii="Arial" w:eastAsia="Arial" w:hAnsi="Arial" w:cs="Arial"/>
                    <w:b/>
                    <w:spacing w:val="-9"/>
                    <w:sz w:val="19"/>
                    <w:szCs w:val="19"/>
                    <w:u w:val="thick" w:color="00000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4"/>
                    <w:szCs w:val="24"/>
                    <w:u w:val="thick" w:color="000000"/>
                  </w:rPr>
                  <w:t>S</w:t>
                </w:r>
                <w:r>
                  <w:rPr>
                    <w:rFonts w:ascii="Arial" w:eastAsia="Arial" w:hAnsi="Arial" w:cs="Arial"/>
                    <w:b/>
                    <w:spacing w:val="1"/>
                    <w:sz w:val="19"/>
                    <w:szCs w:val="19"/>
                    <w:u w:val="thick" w:color="000000"/>
                  </w:rPr>
                  <w:t>U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BS</w:t>
                </w:r>
                <w:r>
                  <w:rPr>
                    <w:rFonts w:ascii="Arial" w:eastAsia="Arial" w:hAnsi="Arial" w:cs="Arial"/>
                    <w:b/>
                    <w:spacing w:val="1"/>
                    <w:sz w:val="19"/>
                    <w:szCs w:val="19"/>
                    <w:u w:val="thick" w:color="000000"/>
                  </w:rPr>
                  <w:t>T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I</w:t>
                </w:r>
                <w:r>
                  <w:rPr>
                    <w:rFonts w:ascii="Arial" w:eastAsia="Arial" w:hAnsi="Arial" w:cs="Arial"/>
                    <w:b/>
                    <w:spacing w:val="1"/>
                    <w:sz w:val="19"/>
                    <w:szCs w:val="19"/>
                    <w:u w:val="thick" w:color="000000"/>
                  </w:rPr>
                  <w:t>T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U</w:t>
                </w:r>
                <w:r>
                  <w:rPr>
                    <w:rFonts w:ascii="Arial" w:eastAsia="Arial" w:hAnsi="Arial" w:cs="Arial"/>
                    <w:b/>
                    <w:spacing w:val="1"/>
                    <w:sz w:val="19"/>
                    <w:szCs w:val="19"/>
                    <w:u w:val="thick" w:color="000000"/>
                  </w:rPr>
                  <w:t>T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  <w:u w:val="thick" w:color="000000"/>
                  </w:rPr>
                  <w:t>E</w:t>
                </w:r>
                <w:r>
                  <w:rPr>
                    <w:rFonts w:ascii="Arial" w:eastAsia="Arial" w:hAnsi="Arial" w:cs="Arial"/>
                    <w:b/>
                    <w:spacing w:val="-9"/>
                    <w:sz w:val="19"/>
                    <w:szCs w:val="19"/>
                    <w:u w:val="thick" w:color="00000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1"/>
                    <w:sz w:val="24"/>
                    <w:szCs w:val="24"/>
                    <w:u w:val="thick" w:color="000000"/>
                  </w:rPr>
                  <w:t>T</w:t>
                </w:r>
                <w:r>
                  <w:rPr>
                    <w:rFonts w:ascii="Arial" w:eastAsia="Arial" w:hAnsi="Arial" w:cs="Arial"/>
                    <w:b/>
                    <w:w w:val="99"/>
                    <w:sz w:val="19"/>
                    <w:szCs w:val="19"/>
                    <w:u w:val="thick" w:color="000000"/>
                  </w:rPr>
                  <w:t>EA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sz w:val="19"/>
                    <w:szCs w:val="19"/>
                    <w:u w:val="thick" w:color="000000"/>
                  </w:rPr>
                  <w:t>C</w:t>
                </w:r>
                <w:r>
                  <w:rPr>
                    <w:rFonts w:ascii="Arial" w:eastAsia="Arial" w:hAnsi="Arial" w:cs="Arial"/>
                    <w:b/>
                    <w:w w:val="99"/>
                    <w:sz w:val="19"/>
                    <w:szCs w:val="19"/>
                    <w:u w:val="thick" w:color="000000"/>
                  </w:rPr>
                  <w:t>H</w:t>
                </w:r>
                <w:r>
                  <w:rPr>
                    <w:rFonts w:ascii="Arial" w:eastAsia="Arial" w:hAnsi="Arial" w:cs="Arial"/>
                    <w:b/>
                    <w:spacing w:val="1"/>
                    <w:w w:val="99"/>
                    <w:sz w:val="19"/>
                    <w:szCs w:val="19"/>
                    <w:u w:val="thick" w:color="000000"/>
                  </w:rPr>
                  <w:t>E</w:t>
                </w:r>
                <w:r>
                  <w:rPr>
                    <w:rFonts w:ascii="Arial" w:eastAsia="Arial" w:hAnsi="Arial" w:cs="Arial"/>
                    <w:b/>
                    <w:w w:val="99"/>
                    <w:sz w:val="19"/>
                    <w:szCs w:val="19"/>
                    <w:u w:val="thick" w:color="000000"/>
                  </w:rPr>
                  <w:t>R</w:t>
                </w:r>
              </w:p>
              <w:p w14:paraId="56EF4D2B" w14:textId="77777777" w:rsidR="00A14186" w:rsidRDefault="003144AA">
                <w:pPr>
                  <w:spacing w:before="60"/>
                  <w:ind w:left="1559" w:right="1560"/>
                  <w:jc w:val="center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>P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</w:rPr>
                  <w:t>AGE</w:t>
                </w:r>
                <w:r>
                  <w:rPr>
                    <w:rFonts w:ascii="Arial" w:eastAsia="Arial" w:hAnsi="Arial" w:cs="Arial"/>
                    <w:b/>
                    <w:spacing w:val="-3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>N</w:t>
                </w:r>
                <w:r>
                  <w:rPr>
                    <w:rFonts w:ascii="Arial" w:eastAsia="Arial" w:hAnsi="Arial" w:cs="Arial"/>
                    <w:b/>
                    <w:sz w:val="19"/>
                    <w:szCs w:val="1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>.</w:t>
                </w:r>
                <w:r>
                  <w:rPr>
                    <w:rFonts w:ascii="Arial" w:eastAsia="Arial" w:hAnsi="Arial" w:cs="Arial"/>
                    <w:b/>
                    <w:spacing w:val="-14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z w:val="24"/>
                    <w:szCs w:val="24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E3F30"/>
    <w:multiLevelType w:val="multilevel"/>
    <w:tmpl w:val="A9FCBC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186"/>
    <w:rsid w:val="003144AA"/>
    <w:rsid w:val="00A14186"/>
    <w:rsid w:val="00C6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E42B76A"/>
  <w15:docId w15:val="{66896E47-02DB-4D45-A938-5BFD0A3D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2021-05-20T13:35:00Z</dcterms:created>
  <dcterms:modified xsi:type="dcterms:W3CDTF">2021-05-20T13:36:00Z</dcterms:modified>
</cp:coreProperties>
</file>